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76" w:rsidRDefault="00731176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</w:p>
    <w:p w:rsidR="00731176" w:rsidRDefault="00731176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EA7289" w:rsidRPr="000F3F93" w:rsidRDefault="00774318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r w:rsidRPr="000F3F93">
        <w:rPr>
          <w:rFonts w:ascii="Arial" w:hAnsi="Arial" w:cs="Arial"/>
          <w:b/>
          <w:sz w:val="28"/>
          <w:szCs w:val="28"/>
        </w:rPr>
        <w:t>ZAWARTOŚĆ PROJEKTU BUDOWLANEGO</w:t>
      </w:r>
    </w:p>
    <w:p w:rsidR="00774318" w:rsidRDefault="00774318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INSTALACJE ELEKTRYCZNE I TELETECHNICZNE</w:t>
      </w:r>
    </w:p>
    <w:p w:rsidR="00774318" w:rsidRDefault="00774318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Pr="005D09EB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0F3F93" w:rsidRDefault="00774318" w:rsidP="000F3F93">
      <w:pPr>
        <w:spacing w:before="240" w:after="120"/>
        <w:ind w:left="357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>I</w:t>
      </w:r>
      <w:r w:rsidRPr="000F3F93">
        <w:rPr>
          <w:rFonts w:ascii="Arial" w:hAnsi="Arial" w:cs="Arial"/>
          <w:b/>
          <w:shd w:val="clear" w:color="auto" w:fill="FFFFFF"/>
        </w:rPr>
        <w:tab/>
        <w:t>ZAŁĄCZNIKI</w:t>
      </w:r>
    </w:p>
    <w:p w:rsidR="00774318" w:rsidRDefault="00774318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1.</w:t>
      </w:r>
      <w:r>
        <w:rPr>
          <w:rFonts w:ascii="Arial" w:hAnsi="Arial" w:cs="Arial"/>
          <w:shd w:val="clear" w:color="auto" w:fill="FFFFFF"/>
        </w:rPr>
        <w:tab/>
        <w:t>Oświadczenie projektantów</w:t>
      </w:r>
    </w:p>
    <w:p w:rsidR="00774318" w:rsidRDefault="00774318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2.</w:t>
      </w:r>
      <w:r>
        <w:rPr>
          <w:rFonts w:ascii="Arial" w:hAnsi="Arial" w:cs="Arial"/>
          <w:shd w:val="clear" w:color="auto" w:fill="FFFFFF"/>
        </w:rPr>
        <w:tab/>
        <w:t>Uprawnienia budowlane projektantów</w:t>
      </w:r>
    </w:p>
    <w:p w:rsidR="00774318" w:rsidRDefault="00774318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3. </w:t>
      </w:r>
      <w:r>
        <w:rPr>
          <w:rFonts w:ascii="Arial" w:hAnsi="Arial" w:cs="Arial"/>
          <w:shd w:val="clear" w:color="auto" w:fill="FFFFFF"/>
        </w:rPr>
        <w:tab/>
        <w:t>Zaświadczenia o przynależności do MIIB</w:t>
      </w:r>
    </w:p>
    <w:p w:rsidR="00774318" w:rsidRPr="000F3F93" w:rsidRDefault="00774318" w:rsidP="000F3F93">
      <w:pPr>
        <w:spacing w:before="240" w:after="120" w:line="240" w:lineRule="auto"/>
        <w:ind w:left="284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 xml:space="preserve">II </w:t>
      </w:r>
      <w:r w:rsidR="000F3F93" w:rsidRPr="000F3F93">
        <w:rPr>
          <w:rFonts w:ascii="Arial" w:hAnsi="Arial" w:cs="Arial"/>
          <w:b/>
          <w:shd w:val="clear" w:color="auto" w:fill="FFFFFF"/>
        </w:rPr>
        <w:tab/>
      </w:r>
      <w:r w:rsidRPr="000F3F93">
        <w:rPr>
          <w:rFonts w:ascii="Arial" w:hAnsi="Arial" w:cs="Arial"/>
          <w:b/>
          <w:shd w:val="clear" w:color="auto" w:fill="FFFFFF"/>
        </w:rPr>
        <w:t>OPIS TECHNICZNY</w:t>
      </w:r>
    </w:p>
    <w:p w:rsidR="00774318" w:rsidRDefault="00774318" w:rsidP="000F3F93">
      <w:pPr>
        <w:pStyle w:val="Akapitzlist"/>
        <w:numPr>
          <w:ilvl w:val="0"/>
          <w:numId w:val="14"/>
        </w:numPr>
        <w:ind w:left="851" w:firstLine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Instalacje elektryczne</w:t>
      </w:r>
    </w:p>
    <w:p w:rsidR="00774318" w:rsidRDefault="00774318" w:rsidP="000F3F93">
      <w:pPr>
        <w:pStyle w:val="Akapitzlist"/>
        <w:numPr>
          <w:ilvl w:val="0"/>
          <w:numId w:val="14"/>
        </w:numPr>
        <w:ind w:left="851" w:firstLine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Instalacje teletechniczne</w:t>
      </w:r>
    </w:p>
    <w:p w:rsidR="000F3F93" w:rsidRPr="000F3F93" w:rsidRDefault="000F3F93" w:rsidP="000F3F93">
      <w:pPr>
        <w:spacing w:before="240" w:after="120"/>
        <w:ind w:left="284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>III</w:t>
      </w:r>
      <w:r w:rsidRPr="000F3F93">
        <w:rPr>
          <w:rFonts w:ascii="Arial" w:hAnsi="Arial" w:cs="Arial"/>
          <w:b/>
          <w:shd w:val="clear" w:color="auto" w:fill="FFFFFF"/>
        </w:rPr>
        <w:tab/>
        <w:t>BILANS MOCY</w:t>
      </w:r>
    </w:p>
    <w:p w:rsidR="000F3F93" w:rsidRPr="000F3F93" w:rsidRDefault="000F3F93" w:rsidP="000F3F93">
      <w:pPr>
        <w:spacing w:before="240" w:after="120"/>
        <w:ind w:left="284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>IV</w:t>
      </w:r>
      <w:r w:rsidRPr="000F3F93">
        <w:rPr>
          <w:rFonts w:ascii="Arial" w:hAnsi="Arial" w:cs="Arial"/>
          <w:b/>
          <w:shd w:val="clear" w:color="auto" w:fill="FFFFFF"/>
        </w:rPr>
        <w:tab/>
        <w:t>INFORMACJA DO PLANU BIOZ</w:t>
      </w:r>
    </w:p>
    <w:p w:rsidR="000F3F93" w:rsidRPr="000F3F93" w:rsidRDefault="000F3F93" w:rsidP="000F3F93">
      <w:pPr>
        <w:spacing w:before="240" w:after="120"/>
        <w:ind w:left="284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>V</w:t>
      </w:r>
      <w:r w:rsidRPr="000F3F93">
        <w:rPr>
          <w:rFonts w:ascii="Arial" w:hAnsi="Arial" w:cs="Arial"/>
          <w:b/>
          <w:shd w:val="clear" w:color="auto" w:fill="FFFFFF"/>
        </w:rPr>
        <w:tab/>
        <w:t>ZESTAWIENIE RYSUNKÓW</w:t>
      </w:r>
    </w:p>
    <w:p w:rsidR="000F3F93" w:rsidRDefault="000F3F93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1.</w:t>
      </w:r>
      <w:r>
        <w:rPr>
          <w:rFonts w:ascii="Arial" w:hAnsi="Arial" w:cs="Arial"/>
          <w:shd w:val="clear" w:color="auto" w:fill="FFFFFF"/>
        </w:rPr>
        <w:tab/>
        <w:t>Schemat strukturalny zasilania cz. 1.</w:t>
      </w:r>
    </w:p>
    <w:p w:rsidR="000F3F93" w:rsidRDefault="000F3F93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2.</w:t>
      </w:r>
      <w:r>
        <w:rPr>
          <w:rFonts w:ascii="Arial" w:hAnsi="Arial" w:cs="Arial"/>
          <w:shd w:val="clear" w:color="auto" w:fill="FFFFFF"/>
        </w:rPr>
        <w:tab/>
        <w:t>Schemat strukturalny zasilania cz. 2.</w:t>
      </w:r>
    </w:p>
    <w:p w:rsidR="000F3F93" w:rsidRDefault="000F3F93" w:rsidP="000F3F93">
      <w:pPr>
        <w:spacing w:after="0" w:line="24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3. </w:t>
      </w:r>
      <w:r>
        <w:rPr>
          <w:rFonts w:ascii="Arial" w:hAnsi="Arial" w:cs="Arial"/>
          <w:shd w:val="clear" w:color="auto" w:fill="FFFFFF"/>
        </w:rPr>
        <w:tab/>
        <w:t>Pl</w:t>
      </w:r>
      <w:r w:rsidR="00B17056">
        <w:rPr>
          <w:rFonts w:ascii="Arial" w:hAnsi="Arial" w:cs="Arial"/>
          <w:shd w:val="clear" w:color="auto" w:fill="FFFFFF"/>
        </w:rPr>
        <w:t>an instalacji elektrycznej</w:t>
      </w:r>
    </w:p>
    <w:p w:rsidR="000F3F93" w:rsidRDefault="000F3F93" w:rsidP="00B17056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:rsidR="000F3F93" w:rsidRPr="000F3F93" w:rsidRDefault="000F3F93" w:rsidP="000F3F93">
      <w:pPr>
        <w:ind w:left="284"/>
        <w:rPr>
          <w:rFonts w:ascii="Arial" w:hAnsi="Arial" w:cs="Arial"/>
          <w:shd w:val="clear" w:color="auto" w:fill="FFFFFF"/>
        </w:rPr>
      </w:pPr>
    </w:p>
    <w:sectPr w:rsidR="000F3F93" w:rsidRPr="000F3F93" w:rsidSect="005D09EB">
      <w:headerReference w:type="default" r:id="rId7"/>
      <w:footerReference w:type="default" r:id="rId8"/>
      <w:pgSz w:w="11906" w:h="16838"/>
      <w:pgMar w:top="1702" w:right="1417" w:bottom="1417" w:left="1417" w:header="708" w:footer="7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6B" w:rsidRDefault="00BB3B6B" w:rsidP="005D09EB">
      <w:pPr>
        <w:spacing w:after="0" w:line="240" w:lineRule="auto"/>
      </w:pPr>
      <w:r>
        <w:separator/>
      </w:r>
    </w:p>
  </w:endnote>
  <w:endnote w:type="continuationSeparator" w:id="0">
    <w:p w:rsidR="00BB3B6B" w:rsidRDefault="00BB3B6B" w:rsidP="005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Pr="005D09EB" w:rsidRDefault="005D09EB" w:rsidP="005D09EB">
    <w:pPr>
      <w:pStyle w:val="Stopka"/>
      <w:jc w:val="center"/>
      <w:rPr>
        <w:rFonts w:ascii="Times New Roman" w:hAnsi="Times New Roman"/>
        <w:i/>
        <w:iCs/>
        <w:sz w:val="20"/>
        <w:szCs w:val="20"/>
      </w:rPr>
    </w:pPr>
    <w:r w:rsidRPr="005D09EB">
      <w:rPr>
        <w:rFonts w:ascii="Times New Roman" w:hAnsi="Times New Roman"/>
        <w:i/>
        <w:iCs/>
        <w:sz w:val="20"/>
        <w:szCs w:val="20"/>
      </w:rPr>
      <w:t xml:space="preserve">JEDNOSTKA PROJEKTOWA </w:t>
    </w:r>
  </w:p>
  <w:p w:rsidR="005D09EB" w:rsidRDefault="005D09EB" w:rsidP="005D09EB">
    <w:pPr>
      <w:snapToGrid w:val="0"/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lang w:eastAsia="ar-SA"/>
      </w:rPr>
      <w:t xml:space="preserve">PB PROBUD 1  </w:t>
    </w:r>
    <w:r>
      <w:rPr>
        <w:rFonts w:ascii="Arial" w:eastAsia="Arial" w:hAnsi="Arial" w:cs="Arial"/>
        <w:color w:val="000000"/>
        <w:sz w:val="16"/>
        <w:szCs w:val="16"/>
      </w:rPr>
      <w:t xml:space="preserve">Tadeusz Pawłowski,      ul. Warszawska 18, 05-090  Raszyn, Dawidy </w:t>
    </w:r>
  </w:p>
  <w:p w:rsidR="005D09EB" w:rsidRPr="005D09EB" w:rsidRDefault="005D09EB" w:rsidP="005D09EB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  <w:r>
      <w:rPr>
        <w:rFonts w:ascii="Arial" w:eastAsia="Times New Roman" w:hAnsi="Arial" w:cs="Arial"/>
        <w:i/>
        <w:iCs/>
        <w:sz w:val="16"/>
        <w:szCs w:val="16"/>
        <w:lang w:eastAsia="ar-SA"/>
      </w:rPr>
      <w:t xml:space="preserve">       NIP 522 005 46 44 </w:t>
    </w:r>
    <w:r>
      <w:rPr>
        <w:rFonts w:ascii="Arial" w:eastAsia="Times New Roman" w:hAnsi="Arial" w:cs="Arial"/>
        <w:i/>
        <w:iCs/>
        <w:sz w:val="16"/>
        <w:szCs w:val="16"/>
        <w:lang w:eastAsia="ar-SA"/>
      </w:rPr>
      <w:tab/>
      <w:t>REGON 010093117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6B" w:rsidRDefault="00BB3B6B" w:rsidP="005D09EB">
      <w:pPr>
        <w:spacing w:after="0" w:line="240" w:lineRule="auto"/>
      </w:pPr>
      <w:r>
        <w:separator/>
      </w:r>
    </w:p>
  </w:footnote>
  <w:footnote w:type="continuationSeparator" w:id="0">
    <w:p w:rsidR="00BB3B6B" w:rsidRDefault="00BB3B6B" w:rsidP="005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Default="005D09EB" w:rsidP="005D09EB">
    <w:pPr>
      <w:pStyle w:val="Bezodstpw"/>
      <w:jc w:val="center"/>
      <w:rPr>
        <w:sz w:val="20"/>
        <w:szCs w:val="20"/>
      </w:rPr>
    </w:pPr>
    <w:r>
      <w:rPr>
        <w:sz w:val="20"/>
        <w:szCs w:val="20"/>
      </w:rPr>
      <w:t>PROJEKT BUDOWLANY</w:t>
    </w:r>
  </w:p>
  <w:p w:rsidR="005D09EB" w:rsidRDefault="005D09EB" w:rsidP="005D09EB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>Z</w:t>
    </w:r>
    <w:r>
      <w:rPr>
        <w:rFonts w:ascii="Arial" w:eastAsia="Arial" w:hAnsi="Arial" w:cs="Arial"/>
        <w:color w:val="000000"/>
        <w:sz w:val="16"/>
        <w:szCs w:val="16"/>
      </w:rPr>
      <w:t xml:space="preserve">miana sposobu użytkowania z przebudową pomieszczeń   biurowych na szpitalne  IX piętra w budynku </w:t>
    </w:r>
  </w:p>
  <w:p w:rsidR="005D09EB" w:rsidRDefault="005D09EB" w:rsidP="005D09EB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pawilonu głównego  w Centralnym Szpitalu Klinicznym MSWiA w Warszawie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5950B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color w:val="auto"/>
        <w:sz w:val="18"/>
        <w:szCs w:val="1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  <w:color w:val="auto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>
    <w:nsid w:val="0B8405C7"/>
    <w:multiLevelType w:val="hybridMultilevel"/>
    <w:tmpl w:val="8CE83C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577AF"/>
    <w:multiLevelType w:val="hybridMultilevel"/>
    <w:tmpl w:val="70F294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C84B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4224B4"/>
    <w:multiLevelType w:val="hybridMultilevel"/>
    <w:tmpl w:val="38929C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A69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DC20410"/>
    <w:multiLevelType w:val="hybridMultilevel"/>
    <w:tmpl w:val="352AF1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1E3510E"/>
    <w:multiLevelType w:val="hybridMultilevel"/>
    <w:tmpl w:val="765E6F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AD74EB"/>
    <w:multiLevelType w:val="hybridMultilevel"/>
    <w:tmpl w:val="6FFA2E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DAC5FD0"/>
    <w:multiLevelType w:val="hybridMultilevel"/>
    <w:tmpl w:val="07686B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487639"/>
    <w:multiLevelType w:val="hybridMultilevel"/>
    <w:tmpl w:val="79AEA1B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A7F2028"/>
    <w:multiLevelType w:val="hybridMultilevel"/>
    <w:tmpl w:val="BAD86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F7D53"/>
    <w:multiLevelType w:val="hybridMultilevel"/>
    <w:tmpl w:val="659A3B3A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0"/>
  </w:num>
  <w:num w:numId="5">
    <w:abstractNumId w:val="7"/>
  </w:num>
  <w:num w:numId="6">
    <w:abstractNumId w:val="8"/>
  </w:num>
  <w:num w:numId="7">
    <w:abstractNumId w:val="5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B7F"/>
    <w:rsid w:val="00007256"/>
    <w:rsid w:val="00011297"/>
    <w:rsid w:val="000117A0"/>
    <w:rsid w:val="00016308"/>
    <w:rsid w:val="00022170"/>
    <w:rsid w:val="00025860"/>
    <w:rsid w:val="00030902"/>
    <w:rsid w:val="0003178F"/>
    <w:rsid w:val="00042C69"/>
    <w:rsid w:val="00050797"/>
    <w:rsid w:val="000570A0"/>
    <w:rsid w:val="0006474B"/>
    <w:rsid w:val="00067D07"/>
    <w:rsid w:val="00073E5B"/>
    <w:rsid w:val="000751A1"/>
    <w:rsid w:val="000765EB"/>
    <w:rsid w:val="00077B84"/>
    <w:rsid w:val="0008566B"/>
    <w:rsid w:val="00094FE6"/>
    <w:rsid w:val="000A0AD5"/>
    <w:rsid w:val="000A16C6"/>
    <w:rsid w:val="000B030A"/>
    <w:rsid w:val="000B1C88"/>
    <w:rsid w:val="000C2673"/>
    <w:rsid w:val="000C630F"/>
    <w:rsid w:val="000D6F05"/>
    <w:rsid w:val="000E257E"/>
    <w:rsid w:val="000E699E"/>
    <w:rsid w:val="000F3F93"/>
    <w:rsid w:val="000F4DCC"/>
    <w:rsid w:val="000F5089"/>
    <w:rsid w:val="00100F9B"/>
    <w:rsid w:val="00102858"/>
    <w:rsid w:val="00105668"/>
    <w:rsid w:val="0011136E"/>
    <w:rsid w:val="00137ACB"/>
    <w:rsid w:val="0015143D"/>
    <w:rsid w:val="00151BAD"/>
    <w:rsid w:val="00152205"/>
    <w:rsid w:val="001530F5"/>
    <w:rsid w:val="00160181"/>
    <w:rsid w:val="001603F5"/>
    <w:rsid w:val="00171AC1"/>
    <w:rsid w:val="0017665C"/>
    <w:rsid w:val="00192AB7"/>
    <w:rsid w:val="001965A0"/>
    <w:rsid w:val="001A3603"/>
    <w:rsid w:val="001A627E"/>
    <w:rsid w:val="001C21C9"/>
    <w:rsid w:val="001C50E2"/>
    <w:rsid w:val="001D0A73"/>
    <w:rsid w:val="001D5F49"/>
    <w:rsid w:val="001E03F1"/>
    <w:rsid w:val="001E22EB"/>
    <w:rsid w:val="001E442E"/>
    <w:rsid w:val="001F14BF"/>
    <w:rsid w:val="001F57A1"/>
    <w:rsid w:val="00200775"/>
    <w:rsid w:val="002024C0"/>
    <w:rsid w:val="00206B78"/>
    <w:rsid w:val="002244E8"/>
    <w:rsid w:val="00226AC3"/>
    <w:rsid w:val="00233E1B"/>
    <w:rsid w:val="002352BF"/>
    <w:rsid w:val="0023742C"/>
    <w:rsid w:val="002374FB"/>
    <w:rsid w:val="002402D9"/>
    <w:rsid w:val="00252BDD"/>
    <w:rsid w:val="00256E34"/>
    <w:rsid w:val="002578B2"/>
    <w:rsid w:val="00262538"/>
    <w:rsid w:val="00267434"/>
    <w:rsid w:val="002704D9"/>
    <w:rsid w:val="00274C98"/>
    <w:rsid w:val="00277BCA"/>
    <w:rsid w:val="002813C3"/>
    <w:rsid w:val="00282C75"/>
    <w:rsid w:val="00291028"/>
    <w:rsid w:val="002A4B48"/>
    <w:rsid w:val="002C04B2"/>
    <w:rsid w:val="002C29A4"/>
    <w:rsid w:val="002D01D2"/>
    <w:rsid w:val="002E15DB"/>
    <w:rsid w:val="002E1FCA"/>
    <w:rsid w:val="002E2FDF"/>
    <w:rsid w:val="002F0EB1"/>
    <w:rsid w:val="00304073"/>
    <w:rsid w:val="003043F7"/>
    <w:rsid w:val="003144F2"/>
    <w:rsid w:val="00315C3B"/>
    <w:rsid w:val="00336014"/>
    <w:rsid w:val="003374A3"/>
    <w:rsid w:val="00350179"/>
    <w:rsid w:val="003617B0"/>
    <w:rsid w:val="00362705"/>
    <w:rsid w:val="00364853"/>
    <w:rsid w:val="003654A1"/>
    <w:rsid w:val="00366E5F"/>
    <w:rsid w:val="00377B4A"/>
    <w:rsid w:val="003A1C68"/>
    <w:rsid w:val="003A5924"/>
    <w:rsid w:val="003B754D"/>
    <w:rsid w:val="003C7CC4"/>
    <w:rsid w:val="003D0CF4"/>
    <w:rsid w:val="003D2AEA"/>
    <w:rsid w:val="003D38AF"/>
    <w:rsid w:val="003D520A"/>
    <w:rsid w:val="003D6DBA"/>
    <w:rsid w:val="003E00EB"/>
    <w:rsid w:val="003E7B68"/>
    <w:rsid w:val="003F0568"/>
    <w:rsid w:val="003F20BF"/>
    <w:rsid w:val="00410DBB"/>
    <w:rsid w:val="00414B6C"/>
    <w:rsid w:val="00421B79"/>
    <w:rsid w:val="00422818"/>
    <w:rsid w:val="0042674E"/>
    <w:rsid w:val="00427B26"/>
    <w:rsid w:val="00436D75"/>
    <w:rsid w:val="004434A9"/>
    <w:rsid w:val="00444AF2"/>
    <w:rsid w:val="00454271"/>
    <w:rsid w:val="004604C7"/>
    <w:rsid w:val="00462A2C"/>
    <w:rsid w:val="00470744"/>
    <w:rsid w:val="00471592"/>
    <w:rsid w:val="00485B69"/>
    <w:rsid w:val="004872AF"/>
    <w:rsid w:val="004966DF"/>
    <w:rsid w:val="00497F39"/>
    <w:rsid w:val="004B1986"/>
    <w:rsid w:val="004B2FBE"/>
    <w:rsid w:val="004B4D2B"/>
    <w:rsid w:val="004B5EE9"/>
    <w:rsid w:val="004C16D6"/>
    <w:rsid w:val="004D3BB2"/>
    <w:rsid w:val="004E37B1"/>
    <w:rsid w:val="004E3C6C"/>
    <w:rsid w:val="004F2018"/>
    <w:rsid w:val="004F3A83"/>
    <w:rsid w:val="004F5CC2"/>
    <w:rsid w:val="00512D0F"/>
    <w:rsid w:val="005223B7"/>
    <w:rsid w:val="00533B61"/>
    <w:rsid w:val="00541C28"/>
    <w:rsid w:val="00545D09"/>
    <w:rsid w:val="0055090E"/>
    <w:rsid w:val="00554002"/>
    <w:rsid w:val="0055439A"/>
    <w:rsid w:val="00581E8B"/>
    <w:rsid w:val="00597EBD"/>
    <w:rsid w:val="005A4290"/>
    <w:rsid w:val="005C0AB4"/>
    <w:rsid w:val="005D09EB"/>
    <w:rsid w:val="005D2510"/>
    <w:rsid w:val="005D312C"/>
    <w:rsid w:val="005D3DBD"/>
    <w:rsid w:val="005D45E1"/>
    <w:rsid w:val="005E1B21"/>
    <w:rsid w:val="005E2A88"/>
    <w:rsid w:val="005F1519"/>
    <w:rsid w:val="0060448D"/>
    <w:rsid w:val="00610B3D"/>
    <w:rsid w:val="0061492C"/>
    <w:rsid w:val="00615D5A"/>
    <w:rsid w:val="006206FD"/>
    <w:rsid w:val="0062530B"/>
    <w:rsid w:val="00631348"/>
    <w:rsid w:val="0063237B"/>
    <w:rsid w:val="006361AC"/>
    <w:rsid w:val="0063734C"/>
    <w:rsid w:val="00642870"/>
    <w:rsid w:val="00647788"/>
    <w:rsid w:val="006526AD"/>
    <w:rsid w:val="0065595B"/>
    <w:rsid w:val="00656514"/>
    <w:rsid w:val="00656DB4"/>
    <w:rsid w:val="006651A7"/>
    <w:rsid w:val="00672CE3"/>
    <w:rsid w:val="00681D34"/>
    <w:rsid w:val="00684EA4"/>
    <w:rsid w:val="00685AB7"/>
    <w:rsid w:val="00691392"/>
    <w:rsid w:val="006966EB"/>
    <w:rsid w:val="006A2A59"/>
    <w:rsid w:val="006A578D"/>
    <w:rsid w:val="006C14F5"/>
    <w:rsid w:val="006D2995"/>
    <w:rsid w:val="006E39BC"/>
    <w:rsid w:val="006F5A21"/>
    <w:rsid w:val="00700AF4"/>
    <w:rsid w:val="00703459"/>
    <w:rsid w:val="00716ED9"/>
    <w:rsid w:val="00724270"/>
    <w:rsid w:val="00724F39"/>
    <w:rsid w:val="007277F7"/>
    <w:rsid w:val="00731176"/>
    <w:rsid w:val="00745624"/>
    <w:rsid w:val="00745E78"/>
    <w:rsid w:val="007474AA"/>
    <w:rsid w:val="007562EC"/>
    <w:rsid w:val="00761857"/>
    <w:rsid w:val="007644A1"/>
    <w:rsid w:val="0076453D"/>
    <w:rsid w:val="00765156"/>
    <w:rsid w:val="00766053"/>
    <w:rsid w:val="00774318"/>
    <w:rsid w:val="00774E95"/>
    <w:rsid w:val="00776B6B"/>
    <w:rsid w:val="00780A1B"/>
    <w:rsid w:val="00780AE8"/>
    <w:rsid w:val="00781EEF"/>
    <w:rsid w:val="007861BC"/>
    <w:rsid w:val="0078639F"/>
    <w:rsid w:val="007A07C0"/>
    <w:rsid w:val="007A1C7C"/>
    <w:rsid w:val="007A4321"/>
    <w:rsid w:val="007B5761"/>
    <w:rsid w:val="007B5BF0"/>
    <w:rsid w:val="007B6AAE"/>
    <w:rsid w:val="007C1063"/>
    <w:rsid w:val="007C1472"/>
    <w:rsid w:val="007D0A44"/>
    <w:rsid w:val="007E52CD"/>
    <w:rsid w:val="007F1465"/>
    <w:rsid w:val="007F3F75"/>
    <w:rsid w:val="007F6F6F"/>
    <w:rsid w:val="00803C9E"/>
    <w:rsid w:val="00804EF9"/>
    <w:rsid w:val="008064D6"/>
    <w:rsid w:val="008121C2"/>
    <w:rsid w:val="00814D2F"/>
    <w:rsid w:val="00816E2D"/>
    <w:rsid w:val="008246F2"/>
    <w:rsid w:val="0082672E"/>
    <w:rsid w:val="00832CCC"/>
    <w:rsid w:val="00843758"/>
    <w:rsid w:val="00854031"/>
    <w:rsid w:val="00860316"/>
    <w:rsid w:val="00867C19"/>
    <w:rsid w:val="008812FB"/>
    <w:rsid w:val="00897118"/>
    <w:rsid w:val="008A3C43"/>
    <w:rsid w:val="008E18E1"/>
    <w:rsid w:val="008E1CE3"/>
    <w:rsid w:val="008F07AE"/>
    <w:rsid w:val="008F587E"/>
    <w:rsid w:val="008F5A29"/>
    <w:rsid w:val="00907311"/>
    <w:rsid w:val="00914B11"/>
    <w:rsid w:val="0091517D"/>
    <w:rsid w:val="00915D90"/>
    <w:rsid w:val="00920D28"/>
    <w:rsid w:val="0093560C"/>
    <w:rsid w:val="00943C18"/>
    <w:rsid w:val="009441AD"/>
    <w:rsid w:val="00947979"/>
    <w:rsid w:val="0097154B"/>
    <w:rsid w:val="00971DD1"/>
    <w:rsid w:val="00972DBC"/>
    <w:rsid w:val="0098444A"/>
    <w:rsid w:val="009900BA"/>
    <w:rsid w:val="00991B01"/>
    <w:rsid w:val="00992825"/>
    <w:rsid w:val="009A1C6C"/>
    <w:rsid w:val="009B1643"/>
    <w:rsid w:val="009B3861"/>
    <w:rsid w:val="009C0854"/>
    <w:rsid w:val="009D433B"/>
    <w:rsid w:val="009D57C2"/>
    <w:rsid w:val="009E60E8"/>
    <w:rsid w:val="009E62B4"/>
    <w:rsid w:val="009E739B"/>
    <w:rsid w:val="00A01873"/>
    <w:rsid w:val="00A027E8"/>
    <w:rsid w:val="00A141A3"/>
    <w:rsid w:val="00A1608C"/>
    <w:rsid w:val="00A208EC"/>
    <w:rsid w:val="00A40955"/>
    <w:rsid w:val="00A45108"/>
    <w:rsid w:val="00A5255D"/>
    <w:rsid w:val="00A56596"/>
    <w:rsid w:val="00A61ADF"/>
    <w:rsid w:val="00A73859"/>
    <w:rsid w:val="00A73945"/>
    <w:rsid w:val="00A7601A"/>
    <w:rsid w:val="00A84E98"/>
    <w:rsid w:val="00A91872"/>
    <w:rsid w:val="00A97EA8"/>
    <w:rsid w:val="00AA3E55"/>
    <w:rsid w:val="00AA43DA"/>
    <w:rsid w:val="00AB014C"/>
    <w:rsid w:val="00AB69D6"/>
    <w:rsid w:val="00AC1239"/>
    <w:rsid w:val="00AD2292"/>
    <w:rsid w:val="00AD264C"/>
    <w:rsid w:val="00AE3703"/>
    <w:rsid w:val="00AE501F"/>
    <w:rsid w:val="00AF2437"/>
    <w:rsid w:val="00AF53DB"/>
    <w:rsid w:val="00B055B1"/>
    <w:rsid w:val="00B06899"/>
    <w:rsid w:val="00B17056"/>
    <w:rsid w:val="00B21417"/>
    <w:rsid w:val="00B24B57"/>
    <w:rsid w:val="00B2646A"/>
    <w:rsid w:val="00B36169"/>
    <w:rsid w:val="00B41652"/>
    <w:rsid w:val="00B41FDA"/>
    <w:rsid w:val="00B45F10"/>
    <w:rsid w:val="00B5590C"/>
    <w:rsid w:val="00B66A02"/>
    <w:rsid w:val="00B70602"/>
    <w:rsid w:val="00B8234A"/>
    <w:rsid w:val="00B86558"/>
    <w:rsid w:val="00B86B6F"/>
    <w:rsid w:val="00B9052A"/>
    <w:rsid w:val="00B91E7A"/>
    <w:rsid w:val="00B9269F"/>
    <w:rsid w:val="00BA065A"/>
    <w:rsid w:val="00BA4317"/>
    <w:rsid w:val="00BA4F74"/>
    <w:rsid w:val="00BB34D8"/>
    <w:rsid w:val="00BB3B6B"/>
    <w:rsid w:val="00BC2086"/>
    <w:rsid w:val="00BC3FB2"/>
    <w:rsid w:val="00BD102F"/>
    <w:rsid w:val="00BD132C"/>
    <w:rsid w:val="00BD6714"/>
    <w:rsid w:val="00BE4C07"/>
    <w:rsid w:val="00C0059F"/>
    <w:rsid w:val="00C01A80"/>
    <w:rsid w:val="00C04880"/>
    <w:rsid w:val="00C119CC"/>
    <w:rsid w:val="00C24955"/>
    <w:rsid w:val="00C2661D"/>
    <w:rsid w:val="00C32E1A"/>
    <w:rsid w:val="00C41382"/>
    <w:rsid w:val="00C518BE"/>
    <w:rsid w:val="00C553D7"/>
    <w:rsid w:val="00C557DB"/>
    <w:rsid w:val="00C5645F"/>
    <w:rsid w:val="00C61D2F"/>
    <w:rsid w:val="00C708F0"/>
    <w:rsid w:val="00C82E46"/>
    <w:rsid w:val="00C85954"/>
    <w:rsid w:val="00C8774C"/>
    <w:rsid w:val="00C93250"/>
    <w:rsid w:val="00C9544D"/>
    <w:rsid w:val="00CA210F"/>
    <w:rsid w:val="00CA2AD6"/>
    <w:rsid w:val="00CB28DF"/>
    <w:rsid w:val="00CB313B"/>
    <w:rsid w:val="00CB5B7F"/>
    <w:rsid w:val="00CD4E6B"/>
    <w:rsid w:val="00CD68B2"/>
    <w:rsid w:val="00CE03DF"/>
    <w:rsid w:val="00CE58EC"/>
    <w:rsid w:val="00CE6DD9"/>
    <w:rsid w:val="00CF148F"/>
    <w:rsid w:val="00CF2B7B"/>
    <w:rsid w:val="00D0208A"/>
    <w:rsid w:val="00D04373"/>
    <w:rsid w:val="00D21B0A"/>
    <w:rsid w:val="00D25F11"/>
    <w:rsid w:val="00D301E5"/>
    <w:rsid w:val="00D37571"/>
    <w:rsid w:val="00D404EB"/>
    <w:rsid w:val="00D475BF"/>
    <w:rsid w:val="00D5387F"/>
    <w:rsid w:val="00D54A8D"/>
    <w:rsid w:val="00D66019"/>
    <w:rsid w:val="00D67068"/>
    <w:rsid w:val="00D93C35"/>
    <w:rsid w:val="00D94F1C"/>
    <w:rsid w:val="00D95B0D"/>
    <w:rsid w:val="00D95C06"/>
    <w:rsid w:val="00DB5003"/>
    <w:rsid w:val="00DC5FA2"/>
    <w:rsid w:val="00DD4E0C"/>
    <w:rsid w:val="00DD5E10"/>
    <w:rsid w:val="00DD710A"/>
    <w:rsid w:val="00DE4FBB"/>
    <w:rsid w:val="00DE6ABB"/>
    <w:rsid w:val="00DF1701"/>
    <w:rsid w:val="00E01C17"/>
    <w:rsid w:val="00E05C51"/>
    <w:rsid w:val="00E110C7"/>
    <w:rsid w:val="00E16DA0"/>
    <w:rsid w:val="00E174C5"/>
    <w:rsid w:val="00E24AD9"/>
    <w:rsid w:val="00E37A77"/>
    <w:rsid w:val="00E504E1"/>
    <w:rsid w:val="00E54B04"/>
    <w:rsid w:val="00E5688C"/>
    <w:rsid w:val="00E62DEB"/>
    <w:rsid w:val="00E65995"/>
    <w:rsid w:val="00E66D99"/>
    <w:rsid w:val="00E6747C"/>
    <w:rsid w:val="00E72DFD"/>
    <w:rsid w:val="00E86E39"/>
    <w:rsid w:val="00E90FB1"/>
    <w:rsid w:val="00E96EF2"/>
    <w:rsid w:val="00E97F8A"/>
    <w:rsid w:val="00EA257F"/>
    <w:rsid w:val="00EA4D71"/>
    <w:rsid w:val="00EA7289"/>
    <w:rsid w:val="00EB16E9"/>
    <w:rsid w:val="00EC2009"/>
    <w:rsid w:val="00EC5F0D"/>
    <w:rsid w:val="00EC6828"/>
    <w:rsid w:val="00ED70B0"/>
    <w:rsid w:val="00EE20A5"/>
    <w:rsid w:val="00EE6B6D"/>
    <w:rsid w:val="00EF1A9B"/>
    <w:rsid w:val="00F136A9"/>
    <w:rsid w:val="00F13844"/>
    <w:rsid w:val="00F25402"/>
    <w:rsid w:val="00F454D4"/>
    <w:rsid w:val="00F5406C"/>
    <w:rsid w:val="00F70601"/>
    <w:rsid w:val="00F74E28"/>
    <w:rsid w:val="00F7530B"/>
    <w:rsid w:val="00F755A2"/>
    <w:rsid w:val="00F9201C"/>
    <w:rsid w:val="00F95FCC"/>
    <w:rsid w:val="00FA23E0"/>
    <w:rsid w:val="00FA3D06"/>
    <w:rsid w:val="00FA4E3E"/>
    <w:rsid w:val="00FB1EAB"/>
    <w:rsid w:val="00FB2ADE"/>
    <w:rsid w:val="00FB2BAF"/>
    <w:rsid w:val="00FB6EC6"/>
    <w:rsid w:val="00FC2EB4"/>
    <w:rsid w:val="00FC6A7A"/>
    <w:rsid w:val="00FE4953"/>
    <w:rsid w:val="00FF0FB8"/>
    <w:rsid w:val="00FF453A"/>
    <w:rsid w:val="00FF65D0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 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64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aaa</cp:lastModifiedBy>
  <cp:revision>7</cp:revision>
  <cp:lastPrinted>2017-09-27T05:12:00Z</cp:lastPrinted>
  <dcterms:created xsi:type="dcterms:W3CDTF">2017-09-26T17:47:00Z</dcterms:created>
  <dcterms:modified xsi:type="dcterms:W3CDTF">2017-09-27T06:04:00Z</dcterms:modified>
</cp:coreProperties>
</file>